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8325" w14:textId="77777777" w:rsidR="00670D01" w:rsidRPr="00670D01" w:rsidRDefault="00670D01" w:rsidP="00670D01">
      <w:pPr>
        <w:pStyle w:val="Nagwek1"/>
        <w:pageBreakBefore/>
        <w:tabs>
          <w:tab w:val="left" w:pos="0"/>
        </w:tabs>
        <w:spacing w:before="0" w:after="0" w:line="360" w:lineRule="auto"/>
        <w:jc w:val="left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Nazwa oferenta, siedziba                                                                                                 Załącznik nr 1</w:t>
      </w:r>
    </w:p>
    <w:p w14:paraId="326510A9" w14:textId="77777777" w:rsidR="00670D01" w:rsidRPr="00670D01" w:rsidRDefault="00670D01" w:rsidP="003D1926">
      <w:pPr>
        <w:pStyle w:val="Nagwek22"/>
        <w:tabs>
          <w:tab w:val="left" w:pos="0"/>
        </w:tabs>
        <w:spacing w:line="360" w:lineRule="auto"/>
        <w:ind w:left="0" w:firstLine="0"/>
        <w:jc w:val="center"/>
        <w:rPr>
          <w:rFonts w:ascii="Cambria" w:hAnsi="Cambria"/>
          <w:b/>
          <w:sz w:val="22"/>
          <w:szCs w:val="22"/>
        </w:rPr>
      </w:pPr>
      <w:r w:rsidRPr="00670D01">
        <w:rPr>
          <w:rFonts w:ascii="Cambria" w:hAnsi="Cambria"/>
          <w:b/>
          <w:sz w:val="22"/>
          <w:szCs w:val="22"/>
        </w:rPr>
        <w:t>Oferta Dostawcy</w:t>
      </w:r>
    </w:p>
    <w:p w14:paraId="6A3D04A6" w14:textId="77777777" w:rsidR="00670D01" w:rsidRPr="00670D01" w:rsidRDefault="00670D01" w:rsidP="00670D01">
      <w:pPr>
        <w:pStyle w:val="Nagwek2"/>
        <w:numPr>
          <w:ilvl w:val="0"/>
          <w:numId w:val="0"/>
        </w:numPr>
        <w:spacing w:before="0" w:after="0" w:line="360" w:lineRule="auto"/>
        <w:jc w:val="left"/>
        <w:rPr>
          <w:rFonts w:ascii="Cambria" w:hAnsi="Cambria"/>
          <w:sz w:val="22"/>
          <w:szCs w:val="22"/>
        </w:rPr>
      </w:pPr>
    </w:p>
    <w:p w14:paraId="41E84BAA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Do Miejskiego Ośrodka Sportu i Rekreacji </w:t>
      </w:r>
    </w:p>
    <w:p w14:paraId="07ABA02A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sz w:val="22"/>
          <w:szCs w:val="22"/>
        </w:rPr>
        <w:t>„</w:t>
      </w: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Bystrzyca” w Lublinie spółka z o.o. </w:t>
      </w:r>
    </w:p>
    <w:p w14:paraId="5E2C11D8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 siedzibą w Lublinie </w:t>
      </w:r>
    </w:p>
    <w:p w14:paraId="5BB57A36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ul. Filaretów 44</w:t>
      </w:r>
    </w:p>
    <w:p w14:paraId="5C1E554A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12BAD266" w14:textId="77777777" w:rsidR="00670D01" w:rsidRPr="00670D01" w:rsidRDefault="00670D01" w:rsidP="00670D01">
      <w:pPr>
        <w:pStyle w:val="NormalnyWeb3"/>
        <w:spacing w:before="0" w:after="0" w:line="360" w:lineRule="auto"/>
        <w:ind w:left="142" w:firstLine="708"/>
        <w:jc w:val="both"/>
        <w:rPr>
          <w:rStyle w:val="Domylnaczcionkaakapitu1"/>
          <w:rFonts w:ascii="Cambria" w:eastAsia="Calibri" w:hAnsi="Cambria"/>
          <w:b/>
          <w:sz w:val="22"/>
          <w:szCs w:val="22"/>
        </w:rPr>
      </w:pPr>
      <w:r w:rsidRPr="00670D01">
        <w:rPr>
          <w:rStyle w:val="Domylnaczcionkaakapitu1"/>
          <w:rFonts w:ascii="Cambria" w:hAnsi="Cambria"/>
          <w:sz w:val="22"/>
          <w:szCs w:val="22"/>
        </w:rPr>
        <w:t xml:space="preserve">Nawiązując do Zaproszenia do złożenia oferty cenowej na </w:t>
      </w:r>
      <w:r w:rsidR="003D1926">
        <w:rPr>
          <w:rStyle w:val="Domylnaczcionkaakapitu1"/>
          <w:rFonts w:ascii="Cambria" w:hAnsi="Cambria"/>
          <w:b/>
          <w:sz w:val="22"/>
          <w:szCs w:val="22"/>
        </w:rPr>
        <w:t>d</w:t>
      </w:r>
      <w:r w:rsidR="003D1926" w:rsidRPr="00E175E6">
        <w:rPr>
          <w:rStyle w:val="Domylnaczcionkaakapitu1"/>
          <w:rFonts w:ascii="Cambria" w:hAnsi="Cambria"/>
          <w:b/>
          <w:sz w:val="22"/>
          <w:szCs w:val="22"/>
        </w:rPr>
        <w:t>ostaw</w:t>
      </w:r>
      <w:r w:rsidR="003D1926">
        <w:rPr>
          <w:rStyle w:val="Domylnaczcionkaakapitu1"/>
          <w:rFonts w:ascii="Cambria" w:hAnsi="Cambria"/>
          <w:b/>
          <w:sz w:val="22"/>
          <w:szCs w:val="22"/>
        </w:rPr>
        <w:t>ę</w:t>
      </w:r>
      <w:r w:rsidR="003E3E0A">
        <w:rPr>
          <w:rStyle w:val="Domylnaczcionkaakapitu1"/>
          <w:rFonts w:ascii="Cambria" w:hAnsi="Cambria"/>
          <w:b/>
          <w:sz w:val="22"/>
          <w:szCs w:val="22"/>
        </w:rPr>
        <w:t xml:space="preserve"> </w:t>
      </w:r>
      <w:r w:rsidR="00B048B0">
        <w:rPr>
          <w:rStyle w:val="Domylnaczcionkaakapitu1"/>
          <w:rFonts w:ascii="Cambria" w:hAnsi="Cambria"/>
          <w:b/>
          <w:sz w:val="22"/>
          <w:szCs w:val="22"/>
        </w:rPr>
        <w:t>kruszyw</w:t>
      </w:r>
      <w:r w:rsidR="00B048B0" w:rsidRPr="00465AF6">
        <w:rPr>
          <w:rStyle w:val="Domylnaczcionkaakapitu1"/>
          <w:rFonts w:ascii="Cambria" w:hAnsi="Cambria"/>
          <w:b/>
          <w:sz w:val="22"/>
          <w:szCs w:val="22"/>
        </w:rPr>
        <w:t xml:space="preserve"> </w:t>
      </w:r>
      <w:r w:rsidR="00B048B0">
        <w:rPr>
          <w:rStyle w:val="Domylnaczcionkaakapitu1"/>
          <w:rFonts w:ascii="Cambria" w:hAnsi="Cambria"/>
          <w:b/>
          <w:sz w:val="22"/>
          <w:szCs w:val="22"/>
        </w:rPr>
        <w:t xml:space="preserve">                          </w:t>
      </w:r>
      <w:r w:rsidR="00B048B0" w:rsidRPr="00465AF6">
        <w:rPr>
          <w:rStyle w:val="Domylnaczcionkaakapitu1"/>
          <w:rFonts w:ascii="Cambria" w:hAnsi="Cambria"/>
          <w:b/>
          <w:sz w:val="22"/>
          <w:szCs w:val="22"/>
        </w:rPr>
        <w:t xml:space="preserve">na potrzeby obiektów Miejskiego Ośrodka </w:t>
      </w:r>
      <w:r w:rsidR="00B048B0">
        <w:rPr>
          <w:rStyle w:val="Domylnaczcionkaakapitu1"/>
          <w:rFonts w:ascii="Cambria" w:hAnsi="Cambria"/>
          <w:b/>
          <w:sz w:val="22"/>
          <w:szCs w:val="22"/>
        </w:rPr>
        <w:t xml:space="preserve">Sportu i Rekreacji „Bystrzyca” w </w:t>
      </w:r>
      <w:r w:rsidR="00B048B0" w:rsidRPr="00465AF6">
        <w:rPr>
          <w:rStyle w:val="Domylnaczcionkaakapitu1"/>
          <w:rFonts w:ascii="Cambria" w:hAnsi="Cambria"/>
          <w:b/>
          <w:sz w:val="22"/>
          <w:szCs w:val="22"/>
        </w:rPr>
        <w:t xml:space="preserve">Lublinie </w:t>
      </w:r>
      <w:r w:rsidR="00B048B0">
        <w:rPr>
          <w:rStyle w:val="Domylnaczcionkaakapitu1"/>
          <w:rFonts w:ascii="Cambria" w:hAnsi="Cambria"/>
          <w:b/>
          <w:sz w:val="22"/>
          <w:szCs w:val="22"/>
        </w:rPr>
        <w:t xml:space="preserve">              </w:t>
      </w:r>
      <w:r w:rsidR="00B048B0" w:rsidRPr="00465AF6">
        <w:rPr>
          <w:rStyle w:val="Domylnaczcionkaakapitu1"/>
          <w:rFonts w:ascii="Cambria" w:hAnsi="Cambria"/>
          <w:b/>
          <w:sz w:val="22"/>
          <w:szCs w:val="22"/>
        </w:rPr>
        <w:t>Sp. z o.o. wg zadań 1-</w:t>
      </w:r>
      <w:r w:rsidR="00B048B0">
        <w:rPr>
          <w:rStyle w:val="Domylnaczcionkaakapitu1"/>
          <w:rFonts w:ascii="Cambria" w:hAnsi="Cambria"/>
          <w:b/>
          <w:sz w:val="22"/>
          <w:szCs w:val="22"/>
        </w:rPr>
        <w:t>4</w:t>
      </w:r>
      <w:r w:rsidRPr="00670D01">
        <w:rPr>
          <w:rStyle w:val="Domylnaczcionkaakapitu1"/>
          <w:rFonts w:ascii="Cambria" w:hAnsi="Cambria"/>
          <w:b/>
          <w:sz w:val="22"/>
          <w:szCs w:val="22"/>
        </w:rPr>
        <w:t xml:space="preserve">, </w:t>
      </w:r>
      <w:r w:rsidRPr="00670D01">
        <w:rPr>
          <w:rStyle w:val="Domylnaczcionkaakapitu1"/>
          <w:rFonts w:ascii="Cambria" w:hAnsi="Cambria"/>
          <w:sz w:val="22"/>
          <w:szCs w:val="22"/>
        </w:rPr>
        <w:t>składam poniższą ofertę:</w:t>
      </w:r>
    </w:p>
    <w:p w14:paraId="242656B8" w14:textId="77777777" w:rsidR="00670D01" w:rsidRPr="00670D01" w:rsidRDefault="00670D01" w:rsidP="00670D01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</w:p>
    <w:p w14:paraId="6DD98524" w14:textId="77777777" w:rsidR="00670D01" w:rsidRPr="00670D01" w:rsidRDefault="00670D01" w:rsidP="00670D01">
      <w:pPr>
        <w:pStyle w:val="NormalnyWeb"/>
        <w:numPr>
          <w:ilvl w:val="0"/>
          <w:numId w:val="2"/>
        </w:numPr>
        <w:tabs>
          <w:tab w:val="clear" w:pos="720"/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Dane oferenta:</w:t>
      </w:r>
    </w:p>
    <w:p w14:paraId="4CD5AE0A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nazwa..................................................................................................................................................................................</w:t>
      </w:r>
    </w:p>
    <w:p w14:paraId="3C828821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siedziba..............................................................................................................................................................................</w:t>
      </w:r>
    </w:p>
    <w:p w14:paraId="76AD334D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tel./fax. firmy………………………………………………………………………………………..........................................</w:t>
      </w:r>
    </w:p>
    <w:p w14:paraId="6D95FE97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 xml:space="preserve">adres </w:t>
      </w:r>
      <w:r w:rsidRPr="00670D01">
        <w:rPr>
          <w:rStyle w:val="Domylnaczcionkaakapitu1"/>
          <w:rFonts w:ascii="Cambria" w:hAnsi="Cambria"/>
          <w:iCs/>
          <w:sz w:val="22"/>
          <w:szCs w:val="22"/>
        </w:rPr>
        <w:t>e-mail ……………………………………………………………………………………………………………………...</w:t>
      </w:r>
    </w:p>
    <w:p w14:paraId="2E54DD2B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REGON................................................................................................................................................................................</w:t>
      </w:r>
    </w:p>
    <w:p w14:paraId="08B58D45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NIP ......................................................................................................................................................................................</w:t>
      </w:r>
    </w:p>
    <w:p w14:paraId="37F950F5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Nr KRS/ wpisu do ewidencji działalności gospodarczej..............................................................................</w:t>
      </w:r>
    </w:p>
    <w:p w14:paraId="72A38604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Adres zamieszkania/zameldowania osoby fizycznej mającej status przedsiębiorcy …….………</w:t>
      </w:r>
    </w:p>
    <w:p w14:paraId="06593E71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8BD399D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7E57F73A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2. Data sporządzenia oferty ....................................................................................................</w:t>
      </w:r>
    </w:p>
    <w:p w14:paraId="0FB458F2" w14:textId="77777777" w:rsidR="00670D01" w:rsidRPr="00670D01" w:rsidRDefault="00670D01" w:rsidP="00670D01">
      <w:pPr>
        <w:pStyle w:val="NormalnyWeb"/>
        <w:spacing w:before="0" w:after="0" w:line="360" w:lineRule="auto"/>
        <w:ind w:left="363"/>
        <w:rPr>
          <w:rFonts w:ascii="Cambria" w:hAnsi="Cambria"/>
          <w:sz w:val="22"/>
          <w:szCs w:val="22"/>
        </w:rPr>
      </w:pPr>
    </w:p>
    <w:p w14:paraId="14C4EC8C" w14:textId="77777777" w:rsidR="00670D01" w:rsidRPr="00670D01" w:rsidRDefault="00670D01" w:rsidP="00670D01">
      <w:pPr>
        <w:pStyle w:val="NormalnyWeb"/>
        <w:numPr>
          <w:ilvl w:val="0"/>
          <w:numId w:val="3"/>
        </w:numPr>
        <w:tabs>
          <w:tab w:val="clear" w:pos="720"/>
          <w:tab w:val="left" w:pos="0"/>
        </w:tabs>
        <w:spacing w:before="0" w:after="0" w:line="360" w:lineRule="auto"/>
        <w:ind w:left="284" w:hanging="284"/>
        <w:rPr>
          <w:rStyle w:val="Domylnaczcionkaakapitu1"/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Oferuję realizację przedmiotu zamówienia określonego w „Zaproszeniu”:</w:t>
      </w:r>
    </w:p>
    <w:p w14:paraId="61B365EA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sz w:val="22"/>
          <w:szCs w:val="22"/>
        </w:rPr>
      </w:pPr>
    </w:p>
    <w:p w14:paraId="1B2420DA" w14:textId="42C2F5DF" w:rsidR="00670D01" w:rsidRPr="00670D01" w:rsidRDefault="00B048B0" w:rsidP="003F2458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Zadanie nr 1: Dostawa </w:t>
      </w:r>
      <w:r>
        <w:rPr>
          <w:rStyle w:val="Domylnaczcionkaakapitu1"/>
          <w:rFonts w:ascii="Cambria" w:hAnsi="Cambria"/>
          <w:b/>
          <w:sz w:val="22"/>
          <w:szCs w:val="22"/>
        </w:rPr>
        <w:t>piasku</w:t>
      </w:r>
      <w:r w:rsidR="003F2458">
        <w:rPr>
          <w:rStyle w:val="Domylnaczcionkaakapitu1"/>
          <w:rFonts w:ascii="Cambria" w:hAnsi="Cambria"/>
          <w:b/>
          <w:sz w:val="22"/>
          <w:szCs w:val="22"/>
        </w:rPr>
        <w:t>, soli oraz chlorku magnezu</w:t>
      </w:r>
      <w:r w:rsidR="00670D01" w:rsidRPr="00670D01">
        <w:rPr>
          <w:rFonts w:ascii="Cambria" w:hAnsi="Cambria"/>
          <w:b/>
          <w:sz w:val="22"/>
          <w:szCs w:val="22"/>
        </w:rPr>
        <w:t>:</w:t>
      </w:r>
    </w:p>
    <w:p w14:paraId="540D0351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12451624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7F6F2323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061BFE2F" w14:textId="77777777" w:rsidR="00B048B0" w:rsidRPr="003D1926" w:rsidRDefault="00B048B0" w:rsidP="003D1926">
      <w:pPr>
        <w:pStyle w:val="NormalnyWeb"/>
        <w:tabs>
          <w:tab w:val="left" w:pos="0"/>
        </w:tabs>
        <w:spacing w:before="0" w:after="0" w:line="360" w:lineRule="auto"/>
        <w:rPr>
          <w:rStyle w:val="Domylnaczcionkaakapitu1"/>
          <w:rFonts w:ascii="Cambria" w:hAnsi="Cambria"/>
          <w:sz w:val="22"/>
          <w:szCs w:val="22"/>
        </w:rPr>
      </w:pPr>
    </w:p>
    <w:p w14:paraId="7AF30466" w14:textId="77777777" w:rsidR="00670D01" w:rsidRPr="00670D01" w:rsidRDefault="00B048B0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Zadanie nr 2: Dostawa </w:t>
      </w:r>
      <w:r>
        <w:rPr>
          <w:rStyle w:val="Domylnaczcionkaakapitu1"/>
          <w:rFonts w:ascii="Cambria" w:hAnsi="Cambria"/>
          <w:b/>
          <w:sz w:val="22"/>
          <w:szCs w:val="22"/>
        </w:rPr>
        <w:t>piasku płukanego</w:t>
      </w:r>
      <w:r w:rsidR="003E3E0A">
        <w:rPr>
          <w:rStyle w:val="Domylnaczcionkaakapitu1"/>
          <w:rFonts w:ascii="Cambria" w:hAnsi="Cambria"/>
          <w:b/>
          <w:sz w:val="22"/>
          <w:szCs w:val="22"/>
        </w:rPr>
        <w:t>:</w:t>
      </w:r>
    </w:p>
    <w:p w14:paraId="57FCA727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12A564CD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6E18D9F2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645B6993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sz w:val="22"/>
          <w:szCs w:val="22"/>
        </w:rPr>
      </w:pPr>
    </w:p>
    <w:p w14:paraId="474F1DB5" w14:textId="506EB92E" w:rsidR="00670D01" w:rsidRPr="00670D01" w:rsidRDefault="00B048B0" w:rsidP="003F2458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Zadanie nr 3: Dostawa </w:t>
      </w:r>
      <w:r>
        <w:rPr>
          <w:rStyle w:val="Domylnaczcionkaakapitu1"/>
          <w:rFonts w:ascii="Cambria" w:hAnsi="Cambria"/>
          <w:b/>
          <w:sz w:val="22"/>
          <w:szCs w:val="22"/>
        </w:rPr>
        <w:t>żwiru, sjenitu itp</w:t>
      </w:r>
      <w:r w:rsidR="00670D01" w:rsidRPr="00670D01">
        <w:rPr>
          <w:rFonts w:ascii="Cambria" w:hAnsi="Cambria"/>
          <w:b/>
          <w:sz w:val="22"/>
          <w:szCs w:val="22"/>
        </w:rPr>
        <w:t>:</w:t>
      </w:r>
    </w:p>
    <w:p w14:paraId="413383F1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7059908F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370BC040" w14:textId="77777777" w:rsidR="00670D01" w:rsidRPr="00670D01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6EBA99ED" w14:textId="77777777" w:rsidR="00B048B0" w:rsidRDefault="00B048B0" w:rsidP="003F2458">
      <w:pPr>
        <w:pStyle w:val="NormalnyWeb"/>
        <w:tabs>
          <w:tab w:val="left" w:pos="0"/>
        </w:tabs>
        <w:spacing w:before="0" w:after="0" w:line="360" w:lineRule="auto"/>
        <w:rPr>
          <w:rStyle w:val="Domylnaczcionkaakapitu1"/>
          <w:rFonts w:ascii="Cambria" w:hAnsi="Cambria"/>
          <w:b/>
          <w:sz w:val="22"/>
          <w:szCs w:val="22"/>
        </w:rPr>
      </w:pPr>
    </w:p>
    <w:p w14:paraId="0A34ABCF" w14:textId="4FDF9BF4" w:rsidR="00B048B0" w:rsidRPr="00670D01" w:rsidRDefault="00B048B0" w:rsidP="003F2458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465AF6">
        <w:rPr>
          <w:rStyle w:val="Domylnaczcionkaakapitu1"/>
          <w:rFonts w:ascii="Cambria" w:hAnsi="Cambria"/>
          <w:b/>
          <w:sz w:val="22"/>
          <w:szCs w:val="22"/>
        </w:rPr>
        <w:t xml:space="preserve">Zadanie nr </w:t>
      </w:r>
      <w:r>
        <w:rPr>
          <w:rStyle w:val="Domylnaczcionkaakapitu1"/>
          <w:rFonts w:ascii="Cambria" w:hAnsi="Cambria"/>
          <w:b/>
          <w:sz w:val="22"/>
          <w:szCs w:val="22"/>
        </w:rPr>
        <w:t>4</w:t>
      </w:r>
      <w:r w:rsidRPr="00465AF6">
        <w:rPr>
          <w:rStyle w:val="Domylnaczcionkaakapitu1"/>
          <w:rFonts w:ascii="Cambria" w:hAnsi="Cambria"/>
          <w:b/>
          <w:sz w:val="22"/>
          <w:szCs w:val="22"/>
        </w:rPr>
        <w:t>: Dostawa</w:t>
      </w:r>
      <w:r>
        <w:rPr>
          <w:rStyle w:val="Domylnaczcionkaakapitu1"/>
          <w:rFonts w:ascii="Cambria" w:hAnsi="Cambria"/>
          <w:b/>
          <w:sz w:val="22"/>
          <w:szCs w:val="22"/>
        </w:rPr>
        <w:t xml:space="preserve"> złoża filtracyjnego</w:t>
      </w:r>
      <w:r w:rsidRPr="00670D01">
        <w:rPr>
          <w:rFonts w:ascii="Cambria" w:hAnsi="Cambria"/>
          <w:b/>
          <w:sz w:val="22"/>
          <w:szCs w:val="22"/>
        </w:rPr>
        <w:t>:</w:t>
      </w:r>
    </w:p>
    <w:p w14:paraId="21AFDB0D" w14:textId="77777777" w:rsidR="00B048B0" w:rsidRPr="00670D01" w:rsidRDefault="00B048B0" w:rsidP="00B048B0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727333B2" w14:textId="77777777" w:rsidR="00B048B0" w:rsidRPr="00670D01" w:rsidRDefault="00B048B0" w:rsidP="00B048B0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489339C9" w14:textId="77777777" w:rsidR="00B048B0" w:rsidRPr="00670D01" w:rsidRDefault="00B048B0" w:rsidP="00B048B0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Stawka podatku VAT: ...............%</w:t>
      </w:r>
    </w:p>
    <w:p w14:paraId="531CB341" w14:textId="77777777" w:rsidR="00B048B0" w:rsidRPr="00670D01" w:rsidRDefault="00B048B0" w:rsidP="00B048B0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</w:p>
    <w:p w14:paraId="2B6E55E0" w14:textId="5E5957AE" w:rsidR="00670D01" w:rsidRPr="003F2458" w:rsidRDefault="00670D01" w:rsidP="003F2458">
      <w:pPr>
        <w:pStyle w:val="NormalnyWeb"/>
        <w:numPr>
          <w:ilvl w:val="0"/>
          <w:numId w:val="3"/>
        </w:numPr>
        <w:tabs>
          <w:tab w:val="clear" w:pos="720"/>
          <w:tab w:val="num" w:pos="0"/>
        </w:tabs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Proponuję następujące warunki realizacji kontaktu:</w:t>
      </w:r>
    </w:p>
    <w:p w14:paraId="42E14AF1" w14:textId="77777777" w:rsidR="00670D01" w:rsidRPr="00670D01" w:rsidRDefault="00670D01" w:rsidP="00670D01">
      <w:pPr>
        <w:pStyle w:val="NormalnyWeb"/>
        <w:numPr>
          <w:ilvl w:val="0"/>
          <w:numId w:val="6"/>
        </w:numPr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 xml:space="preserve">termin realizacji umowy- </w:t>
      </w:r>
      <w:r w:rsidRPr="00670D01">
        <w:rPr>
          <w:rStyle w:val="Domylnaczcionkaakapitu1"/>
          <w:rFonts w:ascii="Cambria" w:hAnsi="Cambria"/>
          <w:i/>
          <w:sz w:val="22"/>
          <w:szCs w:val="22"/>
        </w:rPr>
        <w:t>zgodnie z pkt 2 Zaproszenia</w:t>
      </w:r>
    </w:p>
    <w:p w14:paraId="5804CDDA" w14:textId="77777777" w:rsidR="00670D01" w:rsidRPr="00670D01" w:rsidRDefault="00670D01" w:rsidP="00670D01">
      <w:pPr>
        <w:pStyle w:val="NormalnyWeb"/>
        <w:numPr>
          <w:ilvl w:val="0"/>
          <w:numId w:val="6"/>
        </w:numPr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warunki płatności:</w:t>
      </w:r>
      <w:r w:rsidR="00B048B0">
        <w:rPr>
          <w:rFonts w:ascii="Cambria" w:hAnsi="Cambria"/>
          <w:b/>
          <w:bCs/>
          <w:sz w:val="22"/>
          <w:szCs w:val="22"/>
        </w:rPr>
        <w:t xml:space="preserve"> </w:t>
      </w:r>
      <w:r w:rsidRPr="00670D01">
        <w:rPr>
          <w:rFonts w:ascii="Cambria" w:hAnsi="Cambria"/>
          <w:bCs/>
          <w:i/>
          <w:sz w:val="22"/>
          <w:szCs w:val="22"/>
        </w:rPr>
        <w:t xml:space="preserve">zgodnie z pkt  </w:t>
      </w:r>
      <w:r w:rsidR="00B048B0">
        <w:rPr>
          <w:rFonts w:ascii="Cambria" w:hAnsi="Cambria"/>
          <w:bCs/>
          <w:i/>
          <w:sz w:val="22"/>
          <w:szCs w:val="22"/>
        </w:rPr>
        <w:t>6.1</w:t>
      </w:r>
      <w:r w:rsidRPr="00670D01">
        <w:rPr>
          <w:rFonts w:ascii="Cambria" w:hAnsi="Cambria"/>
          <w:bCs/>
          <w:i/>
          <w:sz w:val="22"/>
          <w:szCs w:val="22"/>
        </w:rPr>
        <w:t xml:space="preserve"> lit. </w:t>
      </w:r>
      <w:r w:rsidR="00B048B0">
        <w:rPr>
          <w:rFonts w:ascii="Cambria" w:hAnsi="Cambria"/>
          <w:bCs/>
          <w:i/>
          <w:sz w:val="22"/>
          <w:szCs w:val="22"/>
        </w:rPr>
        <w:t>a</w:t>
      </w:r>
      <w:r w:rsidRPr="00670D01">
        <w:rPr>
          <w:rFonts w:ascii="Cambria" w:hAnsi="Cambria"/>
          <w:bCs/>
          <w:i/>
          <w:sz w:val="22"/>
          <w:szCs w:val="22"/>
        </w:rPr>
        <w:t xml:space="preserve"> Zaproszenia</w:t>
      </w:r>
    </w:p>
    <w:p w14:paraId="4B59F6EA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55625D3A" w14:textId="77777777" w:rsidR="00670D01" w:rsidRPr="00670D01" w:rsidRDefault="00670D01" w:rsidP="00670D01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 xml:space="preserve">5.* Oświadczam, iż podane ceny uwzględniają wszystkie czynniki cenotwórcze (VAT), koszty dostaw </w:t>
      </w:r>
      <w:r w:rsidRPr="003634F6">
        <w:rPr>
          <w:rFonts w:ascii="Cambria" w:hAnsi="Cambria"/>
          <w:sz w:val="22"/>
          <w:szCs w:val="22"/>
        </w:rPr>
        <w:t>sukcesywnych</w:t>
      </w:r>
      <w:r w:rsidRPr="00670D01">
        <w:rPr>
          <w:rFonts w:ascii="Cambria" w:hAnsi="Cambria"/>
          <w:sz w:val="22"/>
          <w:szCs w:val="22"/>
        </w:rPr>
        <w:t xml:space="preserve"> oraz udzielony przez firmę rabat.</w:t>
      </w:r>
    </w:p>
    <w:p w14:paraId="399F5B54" w14:textId="77777777" w:rsidR="00670D01" w:rsidRPr="00670D01" w:rsidRDefault="00670D01" w:rsidP="00670D01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 xml:space="preserve">6.*Oświadczam, że zapoznałem się z dokumentami oraz warunkami realizacji zamówienia, </w:t>
      </w:r>
      <w:r w:rsidR="00B048B0">
        <w:rPr>
          <w:rFonts w:ascii="Cambria" w:hAnsi="Cambria"/>
          <w:sz w:val="22"/>
          <w:szCs w:val="22"/>
        </w:rPr>
        <w:t xml:space="preserve">                  </w:t>
      </w:r>
      <w:r w:rsidRPr="00670D01">
        <w:rPr>
          <w:rFonts w:ascii="Cambria" w:hAnsi="Cambria"/>
          <w:sz w:val="22"/>
          <w:szCs w:val="22"/>
        </w:rPr>
        <w:t>w tym także załączonym projektem umowy i nie wnoszę do nich zastrzeżeń.</w:t>
      </w:r>
    </w:p>
    <w:p w14:paraId="317F7684" w14:textId="77777777" w:rsidR="009221C7" w:rsidRPr="00904FF2" w:rsidRDefault="009221C7" w:rsidP="009221C7">
      <w:pPr>
        <w:snapToGrid w:val="0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>7 *Oświadczam</w:t>
      </w:r>
      <w:r w:rsidRPr="00904FF2">
        <w:rPr>
          <w:rFonts w:asciiTheme="majorHAnsi" w:hAnsiTheme="majorHAnsi"/>
          <w:sz w:val="22"/>
          <w:szCs w:val="22"/>
        </w:rPr>
        <w:t xml:space="preserve">, </w:t>
      </w:r>
      <w:r w:rsidRPr="00904FF2">
        <w:rPr>
          <w:rFonts w:asciiTheme="majorHAnsi" w:hAnsiTheme="majorHAnsi"/>
          <w:b/>
          <w:sz w:val="22"/>
          <w:szCs w:val="22"/>
        </w:rPr>
        <w:t>że wypełniłem obowiązki informacyjne przewidziane w art. 13 lub art. 14 RODO</w:t>
      </w:r>
      <w:r w:rsidR="00B048B0">
        <w:rPr>
          <w:rFonts w:asciiTheme="majorHAnsi" w:hAnsiTheme="majorHAnsi"/>
          <w:b/>
          <w:sz w:val="22"/>
          <w:szCs w:val="22"/>
        </w:rPr>
        <w:t xml:space="preserve"> </w:t>
      </w:r>
      <w:r w:rsidRPr="00904FF2">
        <w:rPr>
          <w:rFonts w:asciiTheme="majorHAnsi" w:hAnsiTheme="majorHAnsi"/>
          <w:b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  <w:r w:rsidRPr="00904FF2">
        <w:rPr>
          <w:rFonts w:asciiTheme="majorHAnsi" w:hAnsiTheme="majorHAnsi"/>
          <w:b/>
          <w:sz w:val="22"/>
          <w:szCs w:val="22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– należy skreślić treść oświadczenia)</w:t>
      </w:r>
    </w:p>
    <w:p w14:paraId="01F266FF" w14:textId="77777777" w:rsidR="009221C7" w:rsidRPr="00904FF2" w:rsidRDefault="009221C7" w:rsidP="009221C7">
      <w:pPr>
        <w:pStyle w:val="NormalnyWeb"/>
        <w:spacing w:before="0" w:after="0"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 xml:space="preserve">8.* </w:t>
      </w:r>
      <w:r w:rsidRPr="00904FF2">
        <w:rPr>
          <w:rFonts w:asciiTheme="majorHAnsi" w:hAnsiTheme="majorHAnsi"/>
          <w:sz w:val="22"/>
          <w:szCs w:val="22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4B65EB39" w14:textId="77777777" w:rsidR="009221C7" w:rsidRDefault="009221C7" w:rsidP="009221C7">
      <w:pPr>
        <w:pStyle w:val="NormalnyWeb"/>
        <w:spacing w:before="0" w:after="0" w:line="360" w:lineRule="auto"/>
        <w:jc w:val="both"/>
        <w:rPr>
          <w:rStyle w:val="Domylnaczcionkaakapitu1"/>
          <w:rFonts w:asciiTheme="majorHAnsi" w:hAnsiTheme="majorHAnsi"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sz w:val="22"/>
          <w:szCs w:val="22"/>
        </w:rPr>
        <w:t>*w przypadku nie spełnienia przez Wykonawcę któregokolwiek z warunków w treści oświadczeń należy dokonać skreślenia odpowiedniego punktu / oświadczenia.</w:t>
      </w:r>
    </w:p>
    <w:p w14:paraId="1FFDD875" w14:textId="77777777" w:rsidR="009221C7" w:rsidRPr="00904FF2" w:rsidRDefault="009221C7" w:rsidP="009221C7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</w:p>
    <w:p w14:paraId="28CE7220" w14:textId="77777777" w:rsidR="00FE1BEA" w:rsidRDefault="00FE1BEA" w:rsidP="009221C7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pl-PL"/>
        </w:rPr>
      </w:pPr>
    </w:p>
    <w:p w14:paraId="0DA9838C" w14:textId="77777777" w:rsidR="00FE1BEA" w:rsidRDefault="00FE1BEA" w:rsidP="009221C7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pl-PL"/>
        </w:rPr>
      </w:pPr>
    </w:p>
    <w:p w14:paraId="6865B673" w14:textId="12FCF757" w:rsidR="009221C7" w:rsidRPr="006375BE" w:rsidRDefault="009221C7" w:rsidP="009221C7">
      <w:pPr>
        <w:spacing w:line="360" w:lineRule="auto"/>
        <w:jc w:val="center"/>
        <w:rPr>
          <w:rFonts w:asciiTheme="majorHAnsi" w:hAnsiTheme="majorHAnsi"/>
          <w:i/>
          <w:sz w:val="22"/>
          <w:szCs w:val="22"/>
          <w:u w:val="single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lastRenderedPageBreak/>
        <w:t xml:space="preserve">UWAGA: </w:t>
      </w:r>
      <w:r w:rsidRPr="00904FF2">
        <w:rPr>
          <w:rFonts w:asciiTheme="majorHAnsi" w:hAnsiTheme="majorHAnsi"/>
          <w:i/>
          <w:sz w:val="22"/>
          <w:szCs w:val="22"/>
          <w:u w:val="single"/>
        </w:rPr>
        <w:t>Klauzula informacyjna – dot. osób fizycznych</w:t>
      </w:r>
    </w:p>
    <w:p w14:paraId="21155197" w14:textId="77777777" w:rsidR="009221C7" w:rsidRPr="00904FF2" w:rsidRDefault="009221C7" w:rsidP="009221C7">
      <w:pPr>
        <w:spacing w:line="360" w:lineRule="auto"/>
        <w:ind w:firstLine="567"/>
        <w:jc w:val="both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E7D257" w14:textId="77777777" w:rsidR="009221C7" w:rsidRPr="00904FF2" w:rsidRDefault="009221C7" w:rsidP="009221C7">
      <w:pPr>
        <w:pStyle w:val="Nagwek"/>
        <w:numPr>
          <w:ilvl w:val="0"/>
          <w:numId w:val="9"/>
        </w:numPr>
        <w:tabs>
          <w:tab w:val="clear" w:pos="4536"/>
          <w:tab w:val="clear" w:pos="9072"/>
        </w:tabs>
        <w:suppressAutoHyphens w:val="0"/>
        <w:spacing w:line="360" w:lineRule="auto"/>
        <w:ind w:left="284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administratorem Pani/Pana danych osobowych jest:</w:t>
      </w:r>
      <w:r w:rsidRPr="00904FF2">
        <w:rPr>
          <w:rFonts w:asciiTheme="majorHAnsi" w:hAnsiTheme="majorHAnsi"/>
          <w:sz w:val="22"/>
          <w:szCs w:val="22"/>
          <w:lang w:eastAsia="pl-PL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Miejski Ośrodek Sportu i Rekreacji „Bystrzyca” w Lublinie Spółka z ograniczoną odpowiedzialnością, 20-609 Lublin, ul. Filaretów 44</w:t>
      </w:r>
    </w:p>
    <w:p w14:paraId="5D7D2E31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>Tel. (81) 466 51 00;  Fax (81) 466 51 01</w:t>
      </w:r>
    </w:p>
    <w:p w14:paraId="2661FECB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Strona internetowa: </w:t>
      </w:r>
      <w:hyperlink r:id="rId8" w:history="1">
        <w:r w:rsidRPr="00904FF2">
          <w:rPr>
            <w:rStyle w:val="Hipercze"/>
            <w:rFonts w:asciiTheme="majorHAnsi" w:hAnsiTheme="majorHAnsi"/>
            <w:i/>
            <w:color w:val="auto"/>
            <w:sz w:val="22"/>
            <w:szCs w:val="22"/>
          </w:rPr>
          <w:t>www.mosir.lublin.pl</w:t>
        </w:r>
      </w:hyperlink>
    </w:p>
    <w:p w14:paraId="1878884A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  <w:lang w:val="de-DE"/>
        </w:rPr>
      </w:pPr>
      <w:r w:rsidRPr="00904FF2">
        <w:rPr>
          <w:rFonts w:asciiTheme="majorHAnsi" w:hAnsiTheme="majorHAnsi"/>
          <w:i/>
          <w:sz w:val="22"/>
          <w:szCs w:val="22"/>
          <w:lang w:val="de-DE"/>
        </w:rPr>
        <w:t>e-mail: osrodek@mosir.lublin.pl</w:t>
      </w:r>
    </w:p>
    <w:p w14:paraId="631150DA" w14:textId="0F677046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przetwarzane będą na podstawie art. 6 ust. 1 lit. c</w:t>
      </w:r>
      <w:r w:rsidR="001A7C2F"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RODO w celu </w:t>
      </w:r>
      <w:r w:rsidRPr="00904FF2">
        <w:rPr>
          <w:rFonts w:asciiTheme="majorHAnsi" w:hAnsiTheme="majorHAnsi"/>
          <w:sz w:val="22"/>
          <w:szCs w:val="22"/>
        </w:rPr>
        <w:t>związanym z postępowaniem o udzielenie zamówienia</w:t>
      </w:r>
      <w:r w:rsidRPr="00904FF2">
        <w:rPr>
          <w:rFonts w:asciiTheme="majorHAnsi" w:hAnsiTheme="majorHAnsi"/>
          <w:i/>
          <w:sz w:val="22"/>
          <w:szCs w:val="22"/>
        </w:rPr>
        <w:t xml:space="preserve">. o </w:t>
      </w:r>
      <w:r>
        <w:rPr>
          <w:rFonts w:asciiTheme="majorHAnsi" w:hAnsiTheme="majorHAnsi"/>
          <w:i/>
          <w:sz w:val="22"/>
          <w:szCs w:val="22"/>
        </w:rPr>
        <w:t>wartości</w:t>
      </w:r>
      <w:r w:rsidRPr="00904FF2">
        <w:rPr>
          <w:rFonts w:asciiTheme="majorHAnsi" w:hAnsiTheme="majorHAnsi"/>
          <w:i/>
          <w:sz w:val="22"/>
          <w:szCs w:val="22"/>
        </w:rPr>
        <w:t xml:space="preserve"> poniżej 1</w:t>
      </w:r>
      <w:r w:rsidR="003F2458">
        <w:rPr>
          <w:rFonts w:asciiTheme="majorHAnsi" w:hAnsiTheme="majorHAnsi"/>
          <w:i/>
          <w:sz w:val="22"/>
          <w:szCs w:val="22"/>
        </w:rPr>
        <w:t>7</w:t>
      </w:r>
      <w:r w:rsidRPr="00904FF2">
        <w:rPr>
          <w:rFonts w:asciiTheme="majorHAnsi" w:hAnsiTheme="majorHAnsi"/>
          <w:i/>
          <w:sz w:val="22"/>
          <w:szCs w:val="22"/>
        </w:rPr>
        <w:t xml:space="preserve">0 000,00 zł., oznaczenie sprawy: </w:t>
      </w:r>
      <w:r w:rsidRPr="00904FF2">
        <w:rPr>
          <w:rFonts w:asciiTheme="majorHAnsi" w:hAnsiTheme="majorHAnsi"/>
          <w:sz w:val="22"/>
          <w:szCs w:val="22"/>
        </w:rPr>
        <w:t>ZZP.260.2.</w:t>
      </w:r>
      <w:r w:rsidR="00B048B0">
        <w:rPr>
          <w:rFonts w:asciiTheme="majorHAnsi" w:hAnsiTheme="majorHAnsi"/>
          <w:sz w:val="22"/>
          <w:szCs w:val="22"/>
        </w:rPr>
        <w:t>1</w:t>
      </w:r>
      <w:r w:rsidR="003F2458">
        <w:rPr>
          <w:rFonts w:asciiTheme="majorHAnsi" w:hAnsiTheme="majorHAnsi"/>
          <w:sz w:val="22"/>
          <w:szCs w:val="22"/>
        </w:rPr>
        <w:t>4</w:t>
      </w:r>
      <w:r w:rsidRPr="00904FF2">
        <w:rPr>
          <w:rFonts w:asciiTheme="majorHAnsi" w:hAnsiTheme="majorHAnsi"/>
          <w:sz w:val="22"/>
          <w:szCs w:val="22"/>
        </w:rPr>
        <w:t>.</w:t>
      </w:r>
      <w:r w:rsidR="00E44848">
        <w:rPr>
          <w:rFonts w:asciiTheme="majorHAnsi" w:hAnsiTheme="majorHAnsi"/>
          <w:sz w:val="22"/>
          <w:szCs w:val="22"/>
        </w:rPr>
        <w:t>202</w:t>
      </w:r>
      <w:r w:rsidR="003F2458">
        <w:rPr>
          <w:rFonts w:asciiTheme="majorHAnsi" w:hAnsiTheme="majorHAnsi"/>
          <w:sz w:val="22"/>
          <w:szCs w:val="22"/>
        </w:rPr>
        <w:t>6</w:t>
      </w:r>
      <w:r w:rsidRPr="00904FF2">
        <w:rPr>
          <w:rFonts w:asciiTheme="majorHAnsi" w:hAnsiTheme="majorHAnsi"/>
          <w:sz w:val="22"/>
          <w:szCs w:val="22"/>
        </w:rPr>
        <w:t>;</w:t>
      </w:r>
    </w:p>
    <w:p w14:paraId="2A57B076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odbiorcami Pani/Pana danych osobowych będą osoby lub podmioty, którym obowiązkowo należy udostępniać dokumentację postępowania;  </w:t>
      </w:r>
    </w:p>
    <w:p w14:paraId="01195C9D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będą przechowywane przez okres 4 lat od dnia zakończenia postępowania o udzielenie zamówienia;</w:t>
      </w:r>
    </w:p>
    <w:p w14:paraId="450299EC" w14:textId="66B48282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stosownych przepisach, związanym z udziałem w postępowaniu o udzielenie zamówienia publicznego; konsekwencje niepodania określonych danych wynikają z ustawy Pzp, która ma odpowiednie zastosowanie do postępowań o </w:t>
      </w:r>
      <w:r>
        <w:rPr>
          <w:rFonts w:asciiTheme="majorHAnsi" w:hAnsiTheme="majorHAnsi"/>
          <w:sz w:val="22"/>
          <w:szCs w:val="22"/>
        </w:rPr>
        <w:t>wartośc</w:t>
      </w:r>
      <w:r w:rsidRPr="00904FF2">
        <w:rPr>
          <w:rFonts w:asciiTheme="majorHAnsi" w:hAnsiTheme="majorHAnsi"/>
          <w:sz w:val="22"/>
          <w:szCs w:val="22"/>
        </w:rPr>
        <w:t>i poniżej 1</w:t>
      </w:r>
      <w:r w:rsidR="003F2458">
        <w:rPr>
          <w:rFonts w:asciiTheme="majorHAnsi" w:hAnsiTheme="majorHAnsi"/>
          <w:sz w:val="22"/>
          <w:szCs w:val="22"/>
        </w:rPr>
        <w:t>7</w:t>
      </w:r>
      <w:r w:rsidRPr="00904FF2">
        <w:rPr>
          <w:rFonts w:asciiTheme="majorHAnsi" w:hAnsiTheme="majorHAnsi"/>
          <w:sz w:val="22"/>
          <w:szCs w:val="22"/>
        </w:rPr>
        <w:t>0 000,00 zł.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0FD7D6FE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665F8E8F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posiada Pani/Pan:</w:t>
      </w:r>
    </w:p>
    <w:p w14:paraId="7AECFE4E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15 RODO prawo dostępu do danych osobowych Pani/Pana dotyczących;</w:t>
      </w:r>
    </w:p>
    <w:p w14:paraId="70E4E7ED" w14:textId="79A56329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16 RODO prawo do sprostowania Pani/Pana danych osobowych (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jednakże</w:t>
      </w:r>
      <w:r w:rsidR="003F2458">
        <w:rPr>
          <w:rFonts w:asciiTheme="majorHAnsi" w:hAnsiTheme="majorHAnsi"/>
          <w:i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 xml:space="preserve">skorzystanie z prawa do sprostowania nie może skutkować zmianą </w:t>
      </w:r>
      <w:r w:rsidRPr="00904FF2">
        <w:rPr>
          <w:rFonts w:asciiTheme="majorHAnsi" w:hAnsiTheme="majorHAnsi"/>
          <w:i/>
          <w:sz w:val="22"/>
          <w:szCs w:val="22"/>
        </w:rPr>
        <w:t>wyniku postępowania o udzielenie zamówienia publicznego ani zmianą postanowień umowy w zakresie niezgodnym z ustawą Pzp oraz nie może naruszać integralności protokołu oraz jego załączników</w:t>
      </w:r>
      <w:r w:rsidRPr="00904FF2">
        <w:rPr>
          <w:rFonts w:asciiTheme="majorHAnsi" w:hAnsiTheme="majorHAnsi"/>
          <w:sz w:val="22"/>
          <w:szCs w:val="22"/>
          <w:lang w:eastAsia="pl-PL"/>
        </w:rPr>
        <w:t>);</w:t>
      </w:r>
    </w:p>
    <w:p w14:paraId="18A25707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na podstawie art. 18 RODO prawo żądania od administratora ograniczenia przetwarzania danych osobowych z zastrzeżeniem przypadków, o których mowa w art. </w:t>
      </w:r>
      <w:r w:rsidRPr="00904FF2">
        <w:rPr>
          <w:rFonts w:asciiTheme="majorHAnsi" w:hAnsiTheme="majorHAnsi"/>
          <w:sz w:val="22"/>
          <w:szCs w:val="22"/>
          <w:lang w:eastAsia="pl-PL"/>
        </w:rPr>
        <w:lastRenderedPageBreak/>
        <w:t>18 ust. 2 RODO (</w:t>
      </w:r>
      <w:r w:rsidRPr="00904FF2">
        <w:rPr>
          <w:rFonts w:asciiTheme="majorHAnsi" w:hAnsiTheme="majorHAnsi"/>
          <w:i/>
          <w:sz w:val="22"/>
          <w:szCs w:val="22"/>
        </w:rPr>
        <w:t xml:space="preserve">prawo do ograniczenia przetwarzania nie ma zastosowania w odniesieniu do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26F1589F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13E1A4A1" w14:textId="77777777" w:rsidR="009221C7" w:rsidRPr="00904FF2" w:rsidRDefault="009221C7" w:rsidP="009221C7">
      <w:pPr>
        <w:pStyle w:val="Akapitzlist"/>
        <w:numPr>
          <w:ilvl w:val="0"/>
          <w:numId w:val="10"/>
        </w:numPr>
        <w:spacing w:line="360" w:lineRule="auto"/>
        <w:ind w:left="284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nie przysługuje Pani/Panu:</w:t>
      </w:r>
    </w:p>
    <w:p w14:paraId="5275784C" w14:textId="77777777" w:rsidR="009221C7" w:rsidRPr="00904FF2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związku z art. 17 ust. 3 lit. b, d lub e RODO prawo do usunięcia danych osobowych;</w:t>
      </w:r>
    </w:p>
    <w:p w14:paraId="7F94E435" w14:textId="77777777" w:rsidR="009221C7" w:rsidRPr="00904FF2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przenoszenia danych osobowych, o którym mowa w art. 20 RODO;</w:t>
      </w:r>
    </w:p>
    <w:p w14:paraId="0E03B4FA" w14:textId="77777777" w:rsidR="009221C7" w:rsidRPr="00EA79A0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04FF2">
        <w:rPr>
          <w:rFonts w:asciiTheme="majorHAnsi" w:hAnsiTheme="majorHAnsi"/>
          <w:sz w:val="22"/>
          <w:szCs w:val="22"/>
          <w:lang w:eastAsia="pl-PL"/>
        </w:rPr>
        <w:t>.</w:t>
      </w:r>
    </w:p>
    <w:p w14:paraId="3F4287B4" w14:textId="77777777" w:rsidR="009221C7" w:rsidRPr="006375BE" w:rsidRDefault="009221C7" w:rsidP="009221C7">
      <w:pPr>
        <w:pStyle w:val="NormalnyWeb"/>
        <w:spacing w:before="0" w:after="0" w:line="360" w:lineRule="auto"/>
        <w:rPr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>Wykaz załączników:</w:t>
      </w:r>
    </w:p>
    <w:p w14:paraId="765CD6A9" w14:textId="77777777" w:rsidR="009221C7" w:rsidRPr="00904FF2" w:rsidRDefault="009221C7" w:rsidP="009221C7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62A3FC2A" w14:textId="77777777" w:rsidR="009221C7" w:rsidRPr="006375BE" w:rsidRDefault="009221C7" w:rsidP="009221C7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480DD151" w14:textId="77777777" w:rsidR="009221C7" w:rsidRPr="00904FF2" w:rsidRDefault="009221C7" w:rsidP="009221C7">
      <w:pPr>
        <w:pStyle w:val="NormalnyWeb"/>
        <w:spacing w:before="0" w:after="0" w:line="360" w:lineRule="auto"/>
        <w:ind w:left="363"/>
        <w:jc w:val="right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..............</w:t>
      </w:r>
      <w:r>
        <w:rPr>
          <w:rFonts w:asciiTheme="majorHAnsi" w:hAnsiTheme="majorHAnsi"/>
          <w:sz w:val="22"/>
          <w:szCs w:val="22"/>
        </w:rPr>
        <w:t>....................</w:t>
      </w:r>
      <w:r w:rsidRPr="00904FF2">
        <w:rPr>
          <w:rFonts w:asciiTheme="majorHAnsi" w:hAnsiTheme="majorHAnsi"/>
          <w:sz w:val="22"/>
          <w:szCs w:val="22"/>
        </w:rPr>
        <w:t>.......................................................</w:t>
      </w:r>
    </w:p>
    <w:p w14:paraId="5523E625" w14:textId="77777777" w:rsidR="009221C7" w:rsidRPr="00904FF2" w:rsidRDefault="009221C7" w:rsidP="009221C7">
      <w:pPr>
        <w:pStyle w:val="NormalnyWeb"/>
        <w:spacing w:before="0" w:after="0" w:line="240" w:lineRule="auto"/>
        <w:ind w:left="4956" w:firstLine="708"/>
        <w:jc w:val="center"/>
        <w:rPr>
          <w:rFonts w:asciiTheme="majorHAnsi" w:hAnsiTheme="majorHAnsi"/>
          <w:b/>
          <w:i/>
          <w:sz w:val="22"/>
          <w:szCs w:val="22"/>
        </w:rPr>
      </w:pPr>
      <w:r w:rsidRPr="00904FF2">
        <w:rPr>
          <w:rFonts w:asciiTheme="majorHAnsi" w:hAnsiTheme="majorHAnsi"/>
          <w:b/>
          <w:i/>
          <w:sz w:val="22"/>
          <w:szCs w:val="22"/>
        </w:rPr>
        <w:t>Podpis osoby upoważnionej</w:t>
      </w:r>
    </w:p>
    <w:p w14:paraId="5D40EB7D" w14:textId="77777777" w:rsidR="009221C7" w:rsidRPr="00EA79A0" w:rsidRDefault="009221C7" w:rsidP="009221C7">
      <w:pPr>
        <w:pStyle w:val="NormalnyWeb"/>
        <w:spacing w:before="0" w:after="0" w:line="240" w:lineRule="auto"/>
        <w:ind w:left="5664"/>
        <w:jc w:val="center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do reprezentowania interesów </w:t>
      </w:r>
      <w:r w:rsidRPr="00904FF2">
        <w:rPr>
          <w:rFonts w:asciiTheme="majorHAnsi" w:hAnsiTheme="majorHAnsi"/>
          <w:b/>
          <w:i/>
          <w:sz w:val="22"/>
          <w:szCs w:val="22"/>
        </w:rPr>
        <w:t>Wykonawcy</w:t>
      </w:r>
    </w:p>
    <w:p w14:paraId="1E96F048" w14:textId="77777777" w:rsidR="008F46E8" w:rsidRPr="008420F9" w:rsidRDefault="008F46E8" w:rsidP="009221C7">
      <w:pPr>
        <w:spacing w:line="360" w:lineRule="auto"/>
        <w:jc w:val="both"/>
        <w:rPr>
          <w:rFonts w:ascii="Cambria" w:hAnsi="Cambria"/>
          <w:b/>
          <w:i/>
          <w:sz w:val="22"/>
          <w:szCs w:val="22"/>
        </w:rPr>
      </w:pPr>
    </w:p>
    <w:sectPr w:rsidR="008F46E8" w:rsidRPr="008420F9" w:rsidSect="00904FF2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417" w:right="1417" w:bottom="1417" w:left="1417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5C222" w14:textId="77777777" w:rsidR="00E93018" w:rsidRDefault="00E93018">
      <w:pPr>
        <w:spacing w:line="240" w:lineRule="auto"/>
      </w:pPr>
      <w:r>
        <w:separator/>
      </w:r>
    </w:p>
  </w:endnote>
  <w:endnote w:type="continuationSeparator" w:id="0">
    <w:p w14:paraId="46CDB320" w14:textId="77777777" w:rsidR="00E93018" w:rsidRDefault="00E930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5209A" w14:textId="77777777" w:rsidR="00E93018" w:rsidRDefault="00E93018">
      <w:pPr>
        <w:spacing w:line="240" w:lineRule="auto"/>
      </w:pPr>
      <w:r>
        <w:separator/>
      </w:r>
    </w:p>
  </w:footnote>
  <w:footnote w:type="continuationSeparator" w:id="0">
    <w:p w14:paraId="5D8F9ABF" w14:textId="77777777" w:rsidR="00E93018" w:rsidRDefault="00E930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FCED3" w14:textId="0362AE61" w:rsidR="008F46E8" w:rsidRPr="00904FF2" w:rsidRDefault="006E7E2A">
    <w:pPr>
      <w:pStyle w:val="NormalnyWeb"/>
      <w:keepNext/>
      <w:spacing w:before="238" w:after="0"/>
      <w:jc w:val="right"/>
      <w:rPr>
        <w:rFonts w:asciiTheme="majorHAnsi" w:hAnsiTheme="majorHAnsi"/>
        <w:sz w:val="22"/>
        <w:szCs w:val="22"/>
      </w:rPr>
    </w:pPr>
    <w:r w:rsidRPr="00904FF2">
      <w:rPr>
        <w:rFonts w:asciiTheme="majorHAnsi" w:hAnsiTheme="majorHAnsi"/>
        <w:sz w:val="22"/>
        <w:szCs w:val="22"/>
      </w:rPr>
      <w:t>Oznaczenie sprawy: ZZP.260.2</w:t>
    </w:r>
    <w:r w:rsidR="008B76F3" w:rsidRPr="00904FF2">
      <w:rPr>
        <w:rFonts w:asciiTheme="majorHAnsi" w:hAnsiTheme="majorHAnsi"/>
        <w:sz w:val="22"/>
        <w:szCs w:val="22"/>
      </w:rPr>
      <w:t>.</w:t>
    </w:r>
    <w:r w:rsidR="00B048B0">
      <w:rPr>
        <w:rFonts w:asciiTheme="majorHAnsi" w:hAnsiTheme="majorHAnsi"/>
        <w:sz w:val="22"/>
        <w:szCs w:val="22"/>
      </w:rPr>
      <w:t>1</w:t>
    </w:r>
    <w:r w:rsidR="003F2458">
      <w:rPr>
        <w:rFonts w:asciiTheme="majorHAnsi" w:hAnsiTheme="majorHAnsi"/>
        <w:sz w:val="22"/>
        <w:szCs w:val="22"/>
      </w:rPr>
      <w:t>4</w:t>
    </w:r>
    <w:r w:rsidR="00E44848">
      <w:rPr>
        <w:rFonts w:asciiTheme="majorHAnsi" w:hAnsiTheme="majorHAnsi"/>
        <w:sz w:val="22"/>
        <w:szCs w:val="22"/>
      </w:rPr>
      <w:t>.202</w:t>
    </w:r>
    <w:r w:rsidR="003F2458">
      <w:rPr>
        <w:rFonts w:asciiTheme="majorHAnsi" w:hAnsiTheme="maj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E50BA7"/>
    <w:multiLevelType w:val="multilevel"/>
    <w:tmpl w:val="75BC53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15FE6853"/>
    <w:multiLevelType w:val="hybridMultilevel"/>
    <w:tmpl w:val="73782390"/>
    <w:lvl w:ilvl="0" w:tplc="04F0D4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CA2F75"/>
    <w:multiLevelType w:val="hybridMultilevel"/>
    <w:tmpl w:val="C032CE7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4C2B5F9C"/>
    <w:multiLevelType w:val="multilevel"/>
    <w:tmpl w:val="AD4CCF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6331FE7"/>
    <w:multiLevelType w:val="hybridMultilevel"/>
    <w:tmpl w:val="558418F4"/>
    <w:lvl w:ilvl="0" w:tplc="0E9CF9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6895677"/>
    <w:multiLevelType w:val="hybridMultilevel"/>
    <w:tmpl w:val="9266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268369">
    <w:abstractNumId w:val="0"/>
  </w:num>
  <w:num w:numId="2" w16cid:durableId="940915530">
    <w:abstractNumId w:val="1"/>
  </w:num>
  <w:num w:numId="3" w16cid:durableId="1914971909">
    <w:abstractNumId w:val="2"/>
  </w:num>
  <w:num w:numId="4" w16cid:durableId="474032324">
    <w:abstractNumId w:val="3"/>
  </w:num>
  <w:num w:numId="5" w16cid:durableId="1464692212">
    <w:abstractNumId w:val="4"/>
  </w:num>
  <w:num w:numId="6" w16cid:durableId="753744896">
    <w:abstractNumId w:val="6"/>
  </w:num>
  <w:num w:numId="7" w16cid:durableId="1204052865">
    <w:abstractNumId w:val="7"/>
  </w:num>
  <w:num w:numId="8" w16cid:durableId="2091191534">
    <w:abstractNumId w:val="8"/>
  </w:num>
  <w:num w:numId="9" w16cid:durableId="2038657843">
    <w:abstractNumId w:val="12"/>
  </w:num>
  <w:num w:numId="10" w16cid:durableId="1589969334">
    <w:abstractNumId w:val="9"/>
  </w:num>
  <w:num w:numId="11" w16cid:durableId="1741054644">
    <w:abstractNumId w:val="11"/>
  </w:num>
  <w:num w:numId="12" w16cid:durableId="2090539111">
    <w:abstractNumId w:val="10"/>
  </w:num>
  <w:num w:numId="13" w16cid:durableId="1724022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001"/>
    <w:rsid w:val="00014F54"/>
    <w:rsid w:val="00030790"/>
    <w:rsid w:val="00040A3C"/>
    <w:rsid w:val="000467E9"/>
    <w:rsid w:val="00057F92"/>
    <w:rsid w:val="000754C4"/>
    <w:rsid w:val="00092365"/>
    <w:rsid w:val="0009717C"/>
    <w:rsid w:val="000D2CAD"/>
    <w:rsid w:val="000D2F64"/>
    <w:rsid w:val="000D3088"/>
    <w:rsid w:val="000D32B0"/>
    <w:rsid w:val="000D33A9"/>
    <w:rsid w:val="000D6CBB"/>
    <w:rsid w:val="000E7C00"/>
    <w:rsid w:val="000F78C9"/>
    <w:rsid w:val="001023F9"/>
    <w:rsid w:val="001040F4"/>
    <w:rsid w:val="001120ED"/>
    <w:rsid w:val="001359CC"/>
    <w:rsid w:val="00142338"/>
    <w:rsid w:val="00143CAE"/>
    <w:rsid w:val="00150862"/>
    <w:rsid w:val="001616A4"/>
    <w:rsid w:val="001673D6"/>
    <w:rsid w:val="001817BE"/>
    <w:rsid w:val="0018662F"/>
    <w:rsid w:val="001918E8"/>
    <w:rsid w:val="00197069"/>
    <w:rsid w:val="001A0D47"/>
    <w:rsid w:val="001A7C2F"/>
    <w:rsid w:val="001A7C64"/>
    <w:rsid w:val="001C247A"/>
    <w:rsid w:val="001E04AE"/>
    <w:rsid w:val="001E09DF"/>
    <w:rsid w:val="00242289"/>
    <w:rsid w:val="0026257B"/>
    <w:rsid w:val="00284C00"/>
    <w:rsid w:val="002857A9"/>
    <w:rsid w:val="002A50B7"/>
    <w:rsid w:val="002A579F"/>
    <w:rsid w:val="002E1019"/>
    <w:rsid w:val="002F1AC8"/>
    <w:rsid w:val="002F35B9"/>
    <w:rsid w:val="00300281"/>
    <w:rsid w:val="0032139D"/>
    <w:rsid w:val="00323318"/>
    <w:rsid w:val="00326530"/>
    <w:rsid w:val="003311D6"/>
    <w:rsid w:val="003566E2"/>
    <w:rsid w:val="003634F6"/>
    <w:rsid w:val="0036432B"/>
    <w:rsid w:val="003678A9"/>
    <w:rsid w:val="0038002D"/>
    <w:rsid w:val="003A0021"/>
    <w:rsid w:val="003A1BBC"/>
    <w:rsid w:val="003A20F6"/>
    <w:rsid w:val="003A4B4E"/>
    <w:rsid w:val="003A6EAB"/>
    <w:rsid w:val="003B7DB0"/>
    <w:rsid w:val="003D1926"/>
    <w:rsid w:val="003D4FA6"/>
    <w:rsid w:val="003E3E0A"/>
    <w:rsid w:val="003E40F0"/>
    <w:rsid w:val="003F2458"/>
    <w:rsid w:val="00414F05"/>
    <w:rsid w:val="004161B2"/>
    <w:rsid w:val="00440C19"/>
    <w:rsid w:val="00443047"/>
    <w:rsid w:val="00445576"/>
    <w:rsid w:val="004652F3"/>
    <w:rsid w:val="0046562C"/>
    <w:rsid w:val="00473052"/>
    <w:rsid w:val="00490BC2"/>
    <w:rsid w:val="004947A3"/>
    <w:rsid w:val="004A3531"/>
    <w:rsid w:val="004A6CE7"/>
    <w:rsid w:val="004B5E78"/>
    <w:rsid w:val="004C0438"/>
    <w:rsid w:val="004C10E0"/>
    <w:rsid w:val="004D3558"/>
    <w:rsid w:val="004E17D8"/>
    <w:rsid w:val="004F25E0"/>
    <w:rsid w:val="0050367B"/>
    <w:rsid w:val="00506EB9"/>
    <w:rsid w:val="0051119F"/>
    <w:rsid w:val="00523290"/>
    <w:rsid w:val="005237AA"/>
    <w:rsid w:val="0055248B"/>
    <w:rsid w:val="00555F2F"/>
    <w:rsid w:val="005647FD"/>
    <w:rsid w:val="00565857"/>
    <w:rsid w:val="00565A67"/>
    <w:rsid w:val="00571030"/>
    <w:rsid w:val="00573CFA"/>
    <w:rsid w:val="005838CB"/>
    <w:rsid w:val="00583C3C"/>
    <w:rsid w:val="00584423"/>
    <w:rsid w:val="005906FD"/>
    <w:rsid w:val="00591538"/>
    <w:rsid w:val="005932FB"/>
    <w:rsid w:val="0059340A"/>
    <w:rsid w:val="005937C4"/>
    <w:rsid w:val="0059556B"/>
    <w:rsid w:val="00597552"/>
    <w:rsid w:val="005A5B36"/>
    <w:rsid w:val="005C661D"/>
    <w:rsid w:val="005D757D"/>
    <w:rsid w:val="005F7581"/>
    <w:rsid w:val="00602CE0"/>
    <w:rsid w:val="00605EE0"/>
    <w:rsid w:val="0062103A"/>
    <w:rsid w:val="00630975"/>
    <w:rsid w:val="00631960"/>
    <w:rsid w:val="006375BE"/>
    <w:rsid w:val="006451D7"/>
    <w:rsid w:val="00646EBF"/>
    <w:rsid w:val="00654C6C"/>
    <w:rsid w:val="00670D01"/>
    <w:rsid w:val="00682F50"/>
    <w:rsid w:val="006970DF"/>
    <w:rsid w:val="006A2524"/>
    <w:rsid w:val="006D0CE6"/>
    <w:rsid w:val="006D28AD"/>
    <w:rsid w:val="006D3301"/>
    <w:rsid w:val="006D7C51"/>
    <w:rsid w:val="006E2A73"/>
    <w:rsid w:val="006E7E2A"/>
    <w:rsid w:val="006E7F21"/>
    <w:rsid w:val="007112D8"/>
    <w:rsid w:val="00711BD0"/>
    <w:rsid w:val="00720DF2"/>
    <w:rsid w:val="007246BF"/>
    <w:rsid w:val="00735F14"/>
    <w:rsid w:val="0075225C"/>
    <w:rsid w:val="0075257F"/>
    <w:rsid w:val="007527B1"/>
    <w:rsid w:val="00757268"/>
    <w:rsid w:val="00763B91"/>
    <w:rsid w:val="0078160F"/>
    <w:rsid w:val="00797CD4"/>
    <w:rsid w:val="007B122F"/>
    <w:rsid w:val="007C7855"/>
    <w:rsid w:val="007D2A11"/>
    <w:rsid w:val="00801C4A"/>
    <w:rsid w:val="008167EB"/>
    <w:rsid w:val="00822CBA"/>
    <w:rsid w:val="008334B9"/>
    <w:rsid w:val="00841DEA"/>
    <w:rsid w:val="008420F9"/>
    <w:rsid w:val="00843043"/>
    <w:rsid w:val="008A76E1"/>
    <w:rsid w:val="008B50F1"/>
    <w:rsid w:val="008B76F3"/>
    <w:rsid w:val="008D713F"/>
    <w:rsid w:val="008E6E68"/>
    <w:rsid w:val="008F46E8"/>
    <w:rsid w:val="00903439"/>
    <w:rsid w:val="00904FF2"/>
    <w:rsid w:val="0091563E"/>
    <w:rsid w:val="009221C7"/>
    <w:rsid w:val="00932915"/>
    <w:rsid w:val="00937634"/>
    <w:rsid w:val="009612DC"/>
    <w:rsid w:val="00961EF3"/>
    <w:rsid w:val="009714E5"/>
    <w:rsid w:val="0098448B"/>
    <w:rsid w:val="00994BA3"/>
    <w:rsid w:val="009A0257"/>
    <w:rsid w:val="009C0DEF"/>
    <w:rsid w:val="009C43EC"/>
    <w:rsid w:val="009D2FA6"/>
    <w:rsid w:val="009D3D26"/>
    <w:rsid w:val="009D3F08"/>
    <w:rsid w:val="009D49A9"/>
    <w:rsid w:val="00A02B7A"/>
    <w:rsid w:val="00A14ADB"/>
    <w:rsid w:val="00A15EBC"/>
    <w:rsid w:val="00A46F25"/>
    <w:rsid w:val="00A633DD"/>
    <w:rsid w:val="00A77630"/>
    <w:rsid w:val="00A9291B"/>
    <w:rsid w:val="00A932FE"/>
    <w:rsid w:val="00AB0FE0"/>
    <w:rsid w:val="00AB34F1"/>
    <w:rsid w:val="00AF1C65"/>
    <w:rsid w:val="00AF7026"/>
    <w:rsid w:val="00AF75C7"/>
    <w:rsid w:val="00B0383B"/>
    <w:rsid w:val="00B0444D"/>
    <w:rsid w:val="00B048B0"/>
    <w:rsid w:val="00B15BE4"/>
    <w:rsid w:val="00B20EDD"/>
    <w:rsid w:val="00B2116C"/>
    <w:rsid w:val="00B3153D"/>
    <w:rsid w:val="00B36628"/>
    <w:rsid w:val="00B40AA1"/>
    <w:rsid w:val="00B5715F"/>
    <w:rsid w:val="00B61697"/>
    <w:rsid w:val="00B71969"/>
    <w:rsid w:val="00B754F5"/>
    <w:rsid w:val="00BB64C4"/>
    <w:rsid w:val="00BB758A"/>
    <w:rsid w:val="00BC5145"/>
    <w:rsid w:val="00BD2371"/>
    <w:rsid w:val="00BD6940"/>
    <w:rsid w:val="00BF703F"/>
    <w:rsid w:val="00C02AD5"/>
    <w:rsid w:val="00C0344B"/>
    <w:rsid w:val="00C0482C"/>
    <w:rsid w:val="00C0663B"/>
    <w:rsid w:val="00C21A82"/>
    <w:rsid w:val="00C56BDD"/>
    <w:rsid w:val="00CA7FE4"/>
    <w:rsid w:val="00CB5065"/>
    <w:rsid w:val="00CD266B"/>
    <w:rsid w:val="00CD32EC"/>
    <w:rsid w:val="00CD68BE"/>
    <w:rsid w:val="00D1007F"/>
    <w:rsid w:val="00D21262"/>
    <w:rsid w:val="00D23985"/>
    <w:rsid w:val="00D32936"/>
    <w:rsid w:val="00D461F6"/>
    <w:rsid w:val="00D47001"/>
    <w:rsid w:val="00D633A5"/>
    <w:rsid w:val="00D642C8"/>
    <w:rsid w:val="00D70117"/>
    <w:rsid w:val="00D81488"/>
    <w:rsid w:val="00D8244D"/>
    <w:rsid w:val="00D84F1A"/>
    <w:rsid w:val="00D8552D"/>
    <w:rsid w:val="00D90EC4"/>
    <w:rsid w:val="00DA3E62"/>
    <w:rsid w:val="00DA67AD"/>
    <w:rsid w:val="00DC4495"/>
    <w:rsid w:val="00DD6AB9"/>
    <w:rsid w:val="00DE0CCF"/>
    <w:rsid w:val="00DE58C1"/>
    <w:rsid w:val="00DE6F22"/>
    <w:rsid w:val="00DF7F8A"/>
    <w:rsid w:val="00E009A3"/>
    <w:rsid w:val="00E141AB"/>
    <w:rsid w:val="00E2446D"/>
    <w:rsid w:val="00E300A2"/>
    <w:rsid w:val="00E40610"/>
    <w:rsid w:val="00E447A9"/>
    <w:rsid w:val="00E44848"/>
    <w:rsid w:val="00E473DC"/>
    <w:rsid w:val="00E67675"/>
    <w:rsid w:val="00E867FA"/>
    <w:rsid w:val="00E93018"/>
    <w:rsid w:val="00E97C07"/>
    <w:rsid w:val="00EA48A3"/>
    <w:rsid w:val="00EA79A0"/>
    <w:rsid w:val="00EB458B"/>
    <w:rsid w:val="00EB7563"/>
    <w:rsid w:val="00ED64E1"/>
    <w:rsid w:val="00EE59CB"/>
    <w:rsid w:val="00F07097"/>
    <w:rsid w:val="00F36C4B"/>
    <w:rsid w:val="00F44EA1"/>
    <w:rsid w:val="00F52752"/>
    <w:rsid w:val="00F605F6"/>
    <w:rsid w:val="00F7743F"/>
    <w:rsid w:val="00F8085F"/>
    <w:rsid w:val="00F92F4C"/>
    <w:rsid w:val="00FA00F2"/>
    <w:rsid w:val="00FA0693"/>
    <w:rsid w:val="00FC546B"/>
    <w:rsid w:val="00FD733B"/>
    <w:rsid w:val="00FE1BEA"/>
    <w:rsid w:val="00FE260A"/>
    <w:rsid w:val="00FE4039"/>
    <w:rsid w:val="00FE7B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A96D4"/>
  <w15:docId w15:val="{B722C9D3-9BF8-4F9C-A780-65AA4C1D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EF3"/>
    <w:pPr>
      <w:spacing w:line="100" w:lineRule="atLeast"/>
    </w:pPr>
    <w:rPr>
      <w:lang w:eastAsia="ar-SA"/>
    </w:rPr>
  </w:style>
  <w:style w:type="paragraph" w:styleId="Nagwek1">
    <w:name w:val="heading 1"/>
    <w:basedOn w:val="Normalny1"/>
    <w:qFormat/>
    <w:rsid w:val="00961EF3"/>
    <w:pPr>
      <w:keepNext/>
      <w:numPr>
        <w:numId w:val="1"/>
      </w:numPr>
      <w:spacing w:before="100" w:after="100"/>
      <w:jc w:val="right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1"/>
    <w:qFormat/>
    <w:rsid w:val="00961EF3"/>
    <w:pPr>
      <w:keepNext/>
      <w:numPr>
        <w:ilvl w:val="1"/>
        <w:numId w:val="1"/>
      </w:numPr>
      <w:spacing w:before="100" w:after="100"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961EF3"/>
  </w:style>
  <w:style w:type="character" w:customStyle="1" w:styleId="WWCharLFO3LVL1">
    <w:name w:val="WW_CharLFO3LVL1"/>
    <w:rsid w:val="00961EF3"/>
    <w:rPr>
      <w:rFonts w:ascii="Symbol" w:hAnsi="Symbol"/>
      <w:sz w:val="20"/>
    </w:rPr>
  </w:style>
  <w:style w:type="character" w:customStyle="1" w:styleId="WWCharLFO3LVL2">
    <w:name w:val="WW_CharLFO3LVL2"/>
    <w:rsid w:val="00961EF3"/>
    <w:rPr>
      <w:rFonts w:ascii="Courier New" w:hAnsi="Courier New"/>
      <w:sz w:val="20"/>
    </w:rPr>
  </w:style>
  <w:style w:type="character" w:customStyle="1" w:styleId="WWCharLFO3LVL3">
    <w:name w:val="WW_CharLFO3LVL3"/>
    <w:rsid w:val="00961EF3"/>
    <w:rPr>
      <w:rFonts w:ascii="Wingdings" w:hAnsi="Wingdings"/>
      <w:sz w:val="20"/>
    </w:rPr>
  </w:style>
  <w:style w:type="character" w:customStyle="1" w:styleId="WWCharLFO3LVL4">
    <w:name w:val="WW_CharLFO3LVL4"/>
    <w:rsid w:val="00961EF3"/>
    <w:rPr>
      <w:rFonts w:ascii="Wingdings" w:hAnsi="Wingdings"/>
      <w:sz w:val="20"/>
    </w:rPr>
  </w:style>
  <w:style w:type="character" w:customStyle="1" w:styleId="WWCharLFO3LVL5">
    <w:name w:val="WW_CharLFO3LVL5"/>
    <w:rsid w:val="00961EF3"/>
    <w:rPr>
      <w:rFonts w:ascii="Wingdings" w:hAnsi="Wingdings"/>
      <w:sz w:val="20"/>
    </w:rPr>
  </w:style>
  <w:style w:type="character" w:customStyle="1" w:styleId="WWCharLFO3LVL6">
    <w:name w:val="WW_CharLFO3LVL6"/>
    <w:rsid w:val="00961EF3"/>
    <w:rPr>
      <w:rFonts w:ascii="Wingdings" w:hAnsi="Wingdings"/>
      <w:sz w:val="20"/>
    </w:rPr>
  </w:style>
  <w:style w:type="character" w:customStyle="1" w:styleId="WWCharLFO3LVL7">
    <w:name w:val="WW_CharLFO3LVL7"/>
    <w:rsid w:val="00961EF3"/>
    <w:rPr>
      <w:rFonts w:ascii="Wingdings" w:hAnsi="Wingdings"/>
      <w:sz w:val="20"/>
    </w:rPr>
  </w:style>
  <w:style w:type="character" w:customStyle="1" w:styleId="WWCharLFO3LVL8">
    <w:name w:val="WW_CharLFO3LVL8"/>
    <w:rsid w:val="00961EF3"/>
    <w:rPr>
      <w:rFonts w:ascii="Wingdings" w:hAnsi="Wingdings"/>
      <w:sz w:val="20"/>
    </w:rPr>
  </w:style>
  <w:style w:type="character" w:customStyle="1" w:styleId="WWCharLFO3LVL9">
    <w:name w:val="WW_CharLFO3LVL9"/>
    <w:rsid w:val="00961EF3"/>
    <w:rPr>
      <w:rFonts w:ascii="Wingdings" w:hAnsi="Wingdings"/>
      <w:sz w:val="20"/>
    </w:rPr>
  </w:style>
  <w:style w:type="character" w:customStyle="1" w:styleId="Znakiprzypiswdolnych">
    <w:name w:val="Znaki przypisów dolnych"/>
    <w:rsid w:val="00961EF3"/>
  </w:style>
  <w:style w:type="character" w:customStyle="1" w:styleId="Znakiprzypiswkocowych">
    <w:name w:val="Znaki przypisów końcowych"/>
    <w:rsid w:val="00961EF3"/>
  </w:style>
  <w:style w:type="paragraph" w:styleId="Nagwek">
    <w:name w:val="header"/>
    <w:basedOn w:val="Normalny1"/>
    <w:link w:val="NagwekZnak"/>
    <w:qFormat/>
    <w:rsid w:val="00961E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961EF3"/>
    <w:pPr>
      <w:spacing w:after="120"/>
    </w:pPr>
  </w:style>
  <w:style w:type="paragraph" w:customStyle="1" w:styleId="Nagwek10">
    <w:name w:val="Nagłówek1"/>
    <w:basedOn w:val="Normalny"/>
    <w:next w:val="Tekstpodstawowy"/>
    <w:rsid w:val="00961EF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ormalny1">
    <w:name w:val="Normalny1"/>
    <w:rsid w:val="00961EF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NormalnyWeb">
    <w:name w:val="Normal (Web)"/>
    <w:basedOn w:val="Normalny1"/>
    <w:uiPriority w:val="99"/>
    <w:qFormat/>
    <w:rsid w:val="00961EF3"/>
    <w:pPr>
      <w:spacing w:before="100" w:after="119"/>
    </w:pPr>
  </w:style>
  <w:style w:type="paragraph" w:styleId="Stopka">
    <w:name w:val="footer"/>
    <w:basedOn w:val="Normalny1"/>
    <w:semiHidden/>
    <w:rsid w:val="00961EF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F703F"/>
    <w:pPr>
      <w:ind w:left="708"/>
    </w:pPr>
  </w:style>
  <w:style w:type="paragraph" w:customStyle="1" w:styleId="Default">
    <w:name w:val="Default"/>
    <w:rsid w:val="00FC54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Web3">
    <w:name w:val="Normalny (Web)3"/>
    <w:basedOn w:val="Normalny"/>
    <w:rsid w:val="001359CC"/>
    <w:pPr>
      <w:spacing w:before="100" w:after="100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1C247A"/>
    <w:rPr>
      <w:sz w:val="24"/>
      <w:szCs w:val="24"/>
      <w:lang w:eastAsia="ar-SA"/>
    </w:rPr>
  </w:style>
  <w:style w:type="character" w:styleId="Hipercze">
    <w:name w:val="Hyperlink"/>
    <w:rsid w:val="001C247A"/>
    <w:rPr>
      <w:color w:val="0000FF"/>
      <w:u w:val="single"/>
    </w:rPr>
  </w:style>
  <w:style w:type="paragraph" w:customStyle="1" w:styleId="Nagwek21">
    <w:name w:val="Nagłówek 21"/>
    <w:basedOn w:val="Normalny"/>
    <w:link w:val="Nagwek2Znak"/>
    <w:qFormat/>
    <w:rsid w:val="006D28AD"/>
    <w:pPr>
      <w:keepNext/>
      <w:numPr>
        <w:ilvl w:val="1"/>
        <w:numId w:val="12"/>
      </w:numPr>
      <w:suppressAutoHyphens/>
      <w:spacing w:line="240" w:lineRule="auto"/>
      <w:outlineLvl w:val="1"/>
    </w:pPr>
    <w:rPr>
      <w:sz w:val="28"/>
      <w:szCs w:val="24"/>
      <w:lang w:eastAsia="zh-CN"/>
    </w:rPr>
  </w:style>
  <w:style w:type="character" w:customStyle="1" w:styleId="Nagwek2Znak">
    <w:name w:val="Nagłówek 2 Znak"/>
    <w:link w:val="Nagwek21"/>
    <w:qFormat/>
    <w:rsid w:val="006D28AD"/>
    <w:rPr>
      <w:sz w:val="28"/>
      <w:szCs w:val="24"/>
      <w:lang w:eastAsia="zh-CN"/>
    </w:rPr>
  </w:style>
  <w:style w:type="character" w:styleId="Odwoaniedokomentarza">
    <w:name w:val="annotation reference"/>
    <w:basedOn w:val="Domylnaczcionkaakapitu"/>
    <w:rsid w:val="005932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932FB"/>
    <w:pPr>
      <w:suppressAutoHyphens/>
      <w:spacing w:line="240" w:lineRule="auto"/>
    </w:pPr>
    <w:rPr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rsid w:val="005932FB"/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2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2FB"/>
    <w:rPr>
      <w:rFonts w:ascii="Tahoma" w:hAnsi="Tahoma" w:cs="Tahoma"/>
      <w:sz w:val="16"/>
      <w:szCs w:val="16"/>
      <w:lang w:eastAsia="ar-SA"/>
    </w:rPr>
  </w:style>
  <w:style w:type="paragraph" w:customStyle="1" w:styleId="Nagwek22">
    <w:name w:val="Nagłówek 22"/>
    <w:basedOn w:val="Normalny"/>
    <w:qFormat/>
    <w:rsid w:val="00670D01"/>
    <w:pPr>
      <w:keepNext/>
      <w:suppressAutoHyphens/>
      <w:spacing w:line="240" w:lineRule="auto"/>
      <w:ind w:left="576" w:hanging="576"/>
      <w:outlineLvl w:val="1"/>
    </w:pPr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ir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42B15-C946-47EB-B65D-268DD1BB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1072</Words>
  <Characters>6432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Bystrzyca</Company>
  <LinksUpToDate>false</LinksUpToDate>
  <CharactersWithSpaces>7490</CharactersWithSpaces>
  <SharedDoc>false</SharedDoc>
  <HLinks>
    <vt:vector size="6" baseType="variant"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http://www.mosir.lublin.pl/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Aleksandra Lesiak</cp:lastModifiedBy>
  <cp:revision>12</cp:revision>
  <cp:lastPrinted>2022-10-18T07:34:00Z</cp:lastPrinted>
  <dcterms:created xsi:type="dcterms:W3CDTF">2025-03-03T11:45:00Z</dcterms:created>
  <dcterms:modified xsi:type="dcterms:W3CDTF">2026-04-17T09:56:00Z</dcterms:modified>
</cp:coreProperties>
</file>